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E6BA9" w14:textId="004EF672" w:rsidR="00010392" w:rsidRPr="00301055" w:rsidRDefault="00301055" w:rsidP="00301055">
      <w:pPr>
        <w:tabs>
          <w:tab w:val="left" w:pos="8740"/>
        </w:tabs>
        <w:spacing w:before="55" w:line="3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01055">
        <w:rPr>
          <w:rFonts w:asciiTheme="minorHAnsi" w:eastAsia="Arial" w:hAnsiTheme="minorHAnsi" w:cstheme="minorHAnsi"/>
          <w:spacing w:val="-28"/>
          <w:position w:val="-1"/>
          <w:sz w:val="22"/>
          <w:szCs w:val="22"/>
          <w:u w:color="000000"/>
        </w:rPr>
        <w:t xml:space="preserve"> </w:t>
      </w:r>
      <w:r w:rsidRPr="0030105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Med</w:t>
      </w:r>
      <w:r w:rsidRPr="00301055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  <w:u w:color="000000"/>
        </w:rPr>
        <w:t>i</w:t>
      </w:r>
      <w:r w:rsidRPr="00301055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  <w:u w:color="000000"/>
        </w:rPr>
        <w:t>c</w:t>
      </w:r>
      <w:r w:rsidRPr="0030105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al</w:t>
      </w:r>
      <w:r w:rsidRPr="00301055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 xml:space="preserve"> </w:t>
      </w:r>
      <w:r w:rsidRPr="0030105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A</w:t>
      </w:r>
      <w:r w:rsidRPr="00301055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  <w:u w:color="000000"/>
        </w:rPr>
        <w:t>s</w:t>
      </w:r>
      <w:r w:rsidRPr="00301055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  <w:u w:color="000000"/>
        </w:rPr>
        <w:t>s</w:t>
      </w:r>
      <w:r w:rsidRPr="00301055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  <w:u w:color="000000"/>
        </w:rPr>
        <w:t>is</w:t>
      </w:r>
      <w:r w:rsidRPr="0030105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ta</w:t>
      </w:r>
      <w:r w:rsidRPr="00301055">
        <w:rPr>
          <w:rFonts w:asciiTheme="minorHAnsi" w:eastAsia="Arial" w:hAnsiTheme="minorHAnsi" w:cstheme="minorHAnsi"/>
          <w:spacing w:val="-2"/>
          <w:w w:val="99"/>
          <w:position w:val="-1"/>
          <w:sz w:val="22"/>
          <w:szCs w:val="22"/>
          <w:u w:color="000000"/>
        </w:rPr>
        <w:t>n</w:t>
      </w:r>
      <w:r w:rsidRPr="00301055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 xml:space="preserve">t </w:t>
      </w:r>
      <w:r w:rsidRPr="00301055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ab/>
      </w:r>
    </w:p>
    <w:p w14:paraId="028508B7" w14:textId="49BD88DE" w:rsidR="00010392" w:rsidRPr="00301055" w:rsidRDefault="00301055" w:rsidP="00301055">
      <w:pPr>
        <w:spacing w:before="29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pacing w:val="1"/>
          <w:sz w:val="22"/>
          <w:szCs w:val="22"/>
        </w:rPr>
        <w:t xml:space="preserve">  </w:t>
      </w:r>
      <w:r w:rsidRPr="00301055">
        <w:rPr>
          <w:rFonts w:asciiTheme="minorHAnsi" w:eastAsia="Arial" w:hAnsiTheme="minorHAnsi" w:cstheme="minorHAnsi"/>
          <w:spacing w:val="1"/>
          <w:sz w:val="22"/>
          <w:szCs w:val="22"/>
        </w:rPr>
        <w:t>425</w:t>
      </w:r>
      <w:r w:rsidRPr="00301055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01055">
        <w:rPr>
          <w:rFonts w:asciiTheme="minorHAnsi" w:eastAsia="Arial" w:hAnsiTheme="minorHAnsi" w:cstheme="minorHAnsi"/>
          <w:spacing w:val="1"/>
          <w:sz w:val="22"/>
          <w:szCs w:val="22"/>
        </w:rPr>
        <w:t>48</w:t>
      </w:r>
      <w:r w:rsidRPr="0030105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301055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0105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30105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01055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301055">
        <w:rPr>
          <w:rFonts w:asciiTheme="minorHAnsi" w:eastAsia="Arial" w:hAnsiTheme="minorHAnsi" w:cstheme="minorHAnsi"/>
          <w:sz w:val="22"/>
          <w:szCs w:val="22"/>
        </w:rPr>
        <w:t xml:space="preserve">4   </w:t>
      </w:r>
      <w:r w:rsidRPr="00301055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hyperlink r:id="rId5">
        <w:r w:rsidRPr="00301055">
          <w:rPr>
            <w:rFonts w:asciiTheme="minorHAnsi" w:eastAsia="Arial" w:hAnsiTheme="minorHAnsi" w:cstheme="minorHAnsi"/>
            <w:spacing w:val="7"/>
            <w:sz w:val="22"/>
            <w:szCs w:val="22"/>
          </w:rPr>
          <w:t xml:space="preserve"> </w:t>
        </w:r>
        <w:r w:rsidRPr="00301055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</w:hyperlink>
      <w:r w:rsidRPr="00301055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0105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01055">
        <w:rPr>
          <w:rFonts w:asciiTheme="minorHAnsi" w:eastAsia="Arial" w:hAnsiTheme="minorHAnsi" w:cstheme="minorHAnsi"/>
          <w:sz w:val="22"/>
          <w:szCs w:val="22"/>
        </w:rPr>
        <w:t>tl</w:t>
      </w:r>
      <w:r w:rsidRPr="0030105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Arial" w:hAnsiTheme="minorHAnsi" w:cstheme="minorHAnsi"/>
          <w:sz w:val="22"/>
          <w:szCs w:val="22"/>
        </w:rPr>
        <w:t>,</w:t>
      </w:r>
      <w:r w:rsidRPr="0030105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01055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3010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44AC118C" w14:textId="77777777" w:rsidR="00010392" w:rsidRPr="00301055" w:rsidRDefault="0001039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82A0321" w14:textId="77777777" w:rsidR="00010392" w:rsidRPr="00301055" w:rsidRDefault="0001039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C6B63F" w14:textId="77777777" w:rsidR="00010392" w:rsidRPr="00301055" w:rsidRDefault="00301055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01055">
        <w:rPr>
          <w:rFonts w:asciiTheme="minorHAnsi" w:eastAsia="Arial" w:hAnsiTheme="minorHAnsi" w:cstheme="minorHAnsi"/>
          <w:b/>
          <w:sz w:val="22"/>
          <w:szCs w:val="22"/>
          <w:u w:color="000000"/>
        </w:rPr>
        <w:t>OB</w:t>
      </w:r>
      <w:r w:rsidRPr="0030105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J</w:t>
      </w:r>
      <w:r w:rsidRPr="00301055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ECTIVE </w:t>
      </w:r>
      <w:r w:rsidRPr="00301055">
        <w:rPr>
          <w:rFonts w:asciiTheme="minorHAnsi" w:eastAsia="Arial" w:hAnsiTheme="minorHAnsi" w:cstheme="minorHAnsi"/>
          <w:b/>
          <w:sz w:val="22"/>
          <w:szCs w:val="22"/>
          <w:u w:color="000000"/>
        </w:rPr>
        <w:tab/>
      </w:r>
    </w:p>
    <w:p w14:paraId="484A5DA3" w14:textId="77777777" w:rsidR="00010392" w:rsidRPr="00301055" w:rsidRDefault="00301055">
      <w:pPr>
        <w:spacing w:before="2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sz w:val="22"/>
          <w:szCs w:val="22"/>
        </w:rPr>
        <w:t>See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al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Assis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os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67F70C61" w14:textId="77777777" w:rsidR="00010392" w:rsidRPr="00301055" w:rsidRDefault="00010392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BA2E119" w14:textId="77777777" w:rsidR="00010392" w:rsidRPr="00301055" w:rsidRDefault="00301055">
      <w:pPr>
        <w:tabs>
          <w:tab w:val="left" w:pos="8740"/>
        </w:tabs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SU</w:t>
      </w:r>
      <w:r w:rsidRPr="0030105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01055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30105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30105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301055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0105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 Q</w:t>
      </w:r>
      <w:r w:rsidRPr="0030105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U</w:t>
      </w:r>
      <w:r w:rsidRPr="0030105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30105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FI</w:t>
      </w:r>
      <w:r w:rsidRPr="0030105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30105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TIONS 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02A2393A" w14:textId="77777777" w:rsidR="00010392" w:rsidRPr="00301055" w:rsidRDefault="00010392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47A21F1" w14:textId="77777777" w:rsidR="00010392" w:rsidRPr="00301055" w:rsidRDefault="0001039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74D30C" w14:textId="77777777" w:rsidR="00010392" w:rsidRPr="00301055" w:rsidRDefault="00301055">
      <w:pPr>
        <w:spacing w:before="1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30105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ed 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le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al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Assi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ills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ex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28D1628E" w14:textId="77777777" w:rsidR="00010392" w:rsidRPr="00301055" w:rsidRDefault="00301055">
      <w:pPr>
        <w:tabs>
          <w:tab w:val="left" w:pos="820"/>
        </w:tabs>
        <w:spacing w:before="7"/>
        <w:ind w:left="820" w:right="572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ig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ly 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ive,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lexi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e;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z w:val="22"/>
          <w:szCs w:val="22"/>
        </w:rPr>
        <w:t>ly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z w:val="22"/>
          <w:szCs w:val="22"/>
        </w:rPr>
        <w:t>ly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ive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se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3BEAA58" w14:textId="77777777" w:rsidR="00010392" w:rsidRPr="00301055" w:rsidRDefault="00301055">
      <w:pPr>
        <w:tabs>
          <w:tab w:val="left" w:pos="820"/>
        </w:tabs>
        <w:spacing w:before="5"/>
        <w:ind w:left="820" w:right="1055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01055">
        <w:rPr>
          <w:rFonts w:asciiTheme="minorHAnsi" w:eastAsia="Calibri" w:hAnsiTheme="minorHAnsi" w:cstheme="minorHAnsi"/>
          <w:sz w:val="22"/>
          <w:szCs w:val="22"/>
        </w:rPr>
        <w:t>s: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301055">
        <w:rPr>
          <w:rFonts w:asciiTheme="minorHAnsi" w:eastAsia="Calibri" w:hAnsiTheme="minorHAnsi" w:cstheme="minorHAnsi"/>
          <w:sz w:val="22"/>
          <w:szCs w:val="22"/>
        </w:rPr>
        <w:t>ig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ly se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iva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ies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me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4499B3C1" w14:textId="77777777" w:rsidR="00010392" w:rsidRPr="00301055" w:rsidRDefault="00301055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0105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Commi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assis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01055">
        <w:rPr>
          <w:rFonts w:asciiTheme="minorHAnsi" w:eastAsia="Calibri" w:hAnsiTheme="minorHAnsi" w:cstheme="minorHAnsi"/>
          <w:sz w:val="22"/>
          <w:szCs w:val="22"/>
        </w:rPr>
        <w:t>ers,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z w:val="22"/>
          <w:szCs w:val="22"/>
        </w:rPr>
        <w:t>ork</w:t>
      </w:r>
      <w:r w:rsidRPr="0030105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z w:val="22"/>
          <w:szCs w:val="22"/>
        </w:rPr>
        <w:t>ell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vir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91DF62" w14:textId="77777777" w:rsidR="00010392" w:rsidRPr="00301055" w:rsidRDefault="00301055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0105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ive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z w:val="22"/>
          <w:szCs w:val="22"/>
        </w:rPr>
        <w:t>s’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al,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social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301055">
        <w:rPr>
          <w:rFonts w:asciiTheme="minorHAnsi" w:eastAsia="Calibri" w:hAnsiTheme="minorHAnsi" w:cstheme="minorHAnsi"/>
          <w:sz w:val="22"/>
          <w:szCs w:val="22"/>
        </w:rPr>
        <w:t>ea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2339E80" w14:textId="77777777" w:rsidR="00010392" w:rsidRPr="00301055" w:rsidRDefault="0001039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1545D8E" w14:textId="77777777" w:rsidR="00010392" w:rsidRPr="00301055" w:rsidRDefault="0001039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95EE3E" w14:textId="77777777" w:rsidR="00010392" w:rsidRPr="00301055" w:rsidRDefault="00301055">
      <w:pPr>
        <w:tabs>
          <w:tab w:val="left" w:pos="8700"/>
        </w:tabs>
        <w:spacing w:line="260" w:lineRule="exact"/>
        <w:ind w:left="62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0105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ORK EX</w:t>
      </w:r>
      <w:r w:rsidRPr="00301055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ERIENCE 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1EE1C2AD" w14:textId="77777777" w:rsidR="00010392" w:rsidRPr="00301055" w:rsidRDefault="00010392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5F62DF4" w14:textId="77777777" w:rsidR="00010392" w:rsidRPr="00301055" w:rsidRDefault="0001039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4DD1F0" w14:textId="77777777" w:rsidR="00010392" w:rsidRPr="00301055" w:rsidRDefault="00301055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t/De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</w:t>
      </w:r>
      <w:r w:rsidRPr="00301055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tl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Cen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247BDE66" w14:textId="77777777" w:rsidR="00010392" w:rsidRPr="00301055" w:rsidRDefault="00301055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09</w:t>
      </w:r>
    </w:p>
    <w:p w14:paraId="3F0FAC59" w14:textId="77777777" w:rsidR="00010392" w:rsidRPr="00301055" w:rsidRDefault="00301055">
      <w:pPr>
        <w:tabs>
          <w:tab w:val="left" w:pos="820"/>
        </w:tabs>
        <w:ind w:left="820" w:right="182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z w:val="22"/>
          <w:szCs w:val="22"/>
        </w:rPr>
        <w:t>Resp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01055">
        <w:rPr>
          <w:rFonts w:asciiTheme="minorHAnsi" w:eastAsia="Calibri" w:hAnsiTheme="minorHAnsi" w:cstheme="minorHAnsi"/>
          <w:sz w:val="22"/>
          <w:szCs w:val="22"/>
        </w:rPr>
        <w:t>si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ies;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ravel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Alas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or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.</w:t>
      </w:r>
      <w:r w:rsidRPr="0030105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ov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io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sy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ar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os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ecime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301055">
        <w:rPr>
          <w:rFonts w:asciiTheme="minorHAnsi" w:eastAsia="Calibri" w:hAnsiTheme="minorHAnsi" w:cstheme="minorHAnsi"/>
          <w:sz w:val="22"/>
          <w:szCs w:val="22"/>
        </w:rPr>
        <w:t>ive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os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ic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acial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ve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 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mo</w:t>
      </w:r>
      <w:r w:rsidRPr="00301055">
        <w:rPr>
          <w:rFonts w:asciiTheme="minorHAnsi" w:eastAsia="Calibri" w:hAnsiTheme="minorHAnsi" w:cstheme="minorHAnsi"/>
          <w:sz w:val="22"/>
          <w:szCs w:val="22"/>
        </w:rPr>
        <w:t>val,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301055">
        <w:rPr>
          <w:rFonts w:asciiTheme="minorHAnsi" w:eastAsia="Calibri" w:hAnsiTheme="minorHAnsi" w:cstheme="minorHAnsi"/>
          <w:sz w:val="22"/>
          <w:szCs w:val="22"/>
        </w:rPr>
        <w:t>acial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val</w:t>
      </w:r>
      <w:r w:rsidRPr="003010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or acne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7539C23" w14:textId="77777777" w:rsidR="00010392" w:rsidRPr="00301055" w:rsidRDefault="00301055">
      <w:pPr>
        <w:tabs>
          <w:tab w:val="left" w:pos="820"/>
        </w:tabs>
        <w:ind w:left="820" w:right="50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z w:val="22"/>
          <w:szCs w:val="22"/>
        </w:rPr>
        <w:t>Rest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301055">
        <w:rPr>
          <w:rFonts w:asciiTheme="minorHAnsi" w:eastAsia="Calibri" w:hAnsiTheme="minorHAnsi" w:cstheme="minorHAnsi"/>
          <w:sz w:val="22"/>
          <w:szCs w:val="22"/>
        </w:rPr>
        <w:t>ed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oms,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osm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ian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lett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rs,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z w:val="22"/>
          <w:szCs w:val="22"/>
        </w:rPr>
        <w:t>vi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g, 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le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301055">
        <w:rPr>
          <w:rFonts w:asciiTheme="minorHAnsi" w:eastAsia="Calibri" w:hAnsiTheme="minorHAnsi" w:cstheme="minorHAnsi"/>
          <w:sz w:val="22"/>
          <w:szCs w:val="22"/>
        </w:rPr>
        <w:t>y,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in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ails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z w:val="22"/>
          <w:szCs w:val="22"/>
        </w:rPr>
        <w:t>ery,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in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z w:val="22"/>
          <w:szCs w:val="22"/>
        </w:rPr>
        <w:t>s 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givi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01055">
        <w:rPr>
          <w:rFonts w:asciiTheme="minorHAnsi" w:eastAsia="Calibri" w:hAnsiTheme="minorHAnsi" w:cstheme="minorHAnsi"/>
          <w:sz w:val="22"/>
          <w:szCs w:val="22"/>
        </w:rPr>
        <w:t>eir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s,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olo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z w:val="22"/>
          <w:szCs w:val="22"/>
        </w:rPr>
        <w:t>y 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ave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ex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ision 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oval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of 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les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val,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micr</w:t>
      </w:r>
      <w:r w:rsidRPr="0030105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rm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301055">
        <w:rPr>
          <w:rFonts w:asciiTheme="minorHAnsi" w:eastAsia="Calibri" w:hAnsiTheme="minorHAnsi" w:cstheme="minorHAnsi"/>
          <w:sz w:val="22"/>
          <w:szCs w:val="22"/>
        </w:rPr>
        <w:t>rasi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D99C155" w14:textId="77777777" w:rsidR="00010392" w:rsidRPr="00301055" w:rsidRDefault="00301055">
      <w:pPr>
        <w:tabs>
          <w:tab w:val="left" w:pos="820"/>
        </w:tabs>
        <w:spacing w:before="2"/>
        <w:ind w:left="820" w:right="441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01055">
        <w:rPr>
          <w:rFonts w:asciiTheme="minorHAnsi" w:eastAsia="Calibri" w:hAnsiTheme="minorHAnsi" w:cstheme="minorHAnsi"/>
          <w:sz w:val="22"/>
          <w:szCs w:val="22"/>
        </w:rPr>
        <w:t>led 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riag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ory,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s,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ood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ess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E9AB2D1" w14:textId="77777777" w:rsidR="00010392" w:rsidRPr="00301055" w:rsidRDefault="00301055">
      <w:pPr>
        <w:ind w:left="422" w:right="17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010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ox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z w:val="22"/>
          <w:szCs w:val="22"/>
        </w:rPr>
        <w:t>ge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laser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acial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ac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1FCAED12" w14:textId="77777777" w:rsidR="00010392" w:rsidRPr="00301055" w:rsidRDefault="00301055">
      <w:pPr>
        <w:tabs>
          <w:tab w:val="left" w:pos="820"/>
        </w:tabs>
        <w:ind w:left="820" w:right="365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ld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osm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ic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301055">
        <w:rPr>
          <w:rFonts w:asciiTheme="minorHAnsi" w:eastAsia="Calibri" w:hAnsiTheme="minorHAnsi" w:cstheme="minorHAnsi"/>
          <w:sz w:val="22"/>
          <w:szCs w:val="22"/>
        </w:rPr>
        <w:t>s of gl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yc</w:t>
      </w:r>
      <w:r w:rsidRPr="00301055">
        <w:rPr>
          <w:rFonts w:asciiTheme="minorHAnsi" w:eastAsia="Calibri" w:hAnsiTheme="minorHAnsi" w:cstheme="minorHAnsi"/>
          <w:sz w:val="22"/>
          <w:szCs w:val="22"/>
        </w:rPr>
        <w:t>olic aci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s 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6F589A8" w14:textId="77777777" w:rsidR="00010392" w:rsidRPr="00301055" w:rsidRDefault="0001039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4AEBBC2" w14:textId="77777777" w:rsidR="00010392" w:rsidRPr="00301055" w:rsidRDefault="0030105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Of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</w:t>
      </w:r>
      <w:r w:rsidRPr="00301055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Nan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Sch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301055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.D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.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can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Board of</w:t>
      </w:r>
    </w:p>
    <w:p w14:paraId="4E65F77D" w14:textId="77777777" w:rsidR="00010392" w:rsidRPr="00301055" w:rsidRDefault="0030105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</w:t>
      </w:r>
      <w:r w:rsidRPr="00301055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05</w:t>
      </w:r>
    </w:p>
    <w:p w14:paraId="38D45379" w14:textId="77777777" w:rsidR="00010392" w:rsidRPr="00301055" w:rsidRDefault="00010392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4493135C" w14:textId="77777777" w:rsidR="00010392" w:rsidRPr="00301055" w:rsidRDefault="00301055">
      <w:pPr>
        <w:tabs>
          <w:tab w:val="left" w:pos="820"/>
        </w:tabs>
        <w:ind w:left="820" w:right="219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ag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t 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li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g,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301055">
        <w:rPr>
          <w:rFonts w:asciiTheme="minorHAnsi" w:eastAsia="Calibri" w:hAnsiTheme="minorHAnsi" w:cstheme="minorHAnsi"/>
          <w:sz w:val="22"/>
          <w:szCs w:val="22"/>
        </w:rPr>
        <w:t>ll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01055">
        <w:rPr>
          <w:rFonts w:asciiTheme="minorHAnsi" w:eastAsia="Calibri" w:hAnsiTheme="minorHAnsi" w:cstheme="minorHAnsi"/>
          <w:sz w:val="22"/>
          <w:szCs w:val="22"/>
        </w:rPr>
        <w:t>am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is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ory.</w:t>
      </w:r>
    </w:p>
    <w:p w14:paraId="595A986C" w14:textId="77777777" w:rsidR="00010392" w:rsidRPr="00301055" w:rsidRDefault="00301055">
      <w:pPr>
        <w:tabs>
          <w:tab w:val="left" w:pos="820"/>
        </w:tabs>
        <w:ind w:left="820" w:right="416" w:hanging="360"/>
        <w:rPr>
          <w:rFonts w:asciiTheme="minorHAnsi" w:eastAsia="Calibri" w:hAnsiTheme="minorHAnsi" w:cstheme="minorHAnsi"/>
          <w:sz w:val="22"/>
          <w:szCs w:val="22"/>
        </w:rPr>
        <w:sectPr w:rsidR="00010392" w:rsidRPr="00301055">
          <w:pgSz w:w="12240" w:h="15840"/>
          <w:pgMar w:top="1380" w:right="1680" w:bottom="280" w:left="1700" w:header="720" w:footer="720" w:gutter="0"/>
          <w:cols w:space="720"/>
        </w:sect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ale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male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ology,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ric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ology,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isease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ros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ary 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’s vase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301055">
        <w:rPr>
          <w:rFonts w:asciiTheme="minorHAnsi" w:eastAsia="Calibri" w:hAnsiTheme="minorHAnsi" w:cstheme="minorHAnsi"/>
          <w:sz w:val="22"/>
          <w:szCs w:val="22"/>
        </w:rPr>
        <w:t>omy 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ev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rsal, im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y, c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er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ment,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ey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ase.</w:t>
      </w:r>
    </w:p>
    <w:p w14:paraId="03964593" w14:textId="77777777" w:rsidR="00010392" w:rsidRPr="00301055" w:rsidRDefault="00301055">
      <w:pPr>
        <w:spacing w:before="5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3010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301055">
        <w:rPr>
          <w:rFonts w:asciiTheme="minorHAnsi" w:eastAsia="Calibri" w:hAnsiTheme="minorHAnsi" w:cstheme="minorHAnsi"/>
          <w:sz w:val="22"/>
          <w:szCs w:val="22"/>
        </w:rPr>
        <w:t>li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riag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F7BFD1" w14:textId="77777777" w:rsidR="00010392" w:rsidRPr="00301055" w:rsidRDefault="00010392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59867D3B" w14:textId="77777777" w:rsidR="00010392" w:rsidRPr="00301055" w:rsidRDefault="0030105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              </w:t>
      </w:r>
      <w:r w:rsidRPr="00301055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e D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wn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c,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tal</w:t>
      </w:r>
    </w:p>
    <w:p w14:paraId="177F2524" w14:textId="77777777" w:rsidR="00010392" w:rsidRPr="00301055" w:rsidRDefault="0030105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z w:val="22"/>
          <w:szCs w:val="22"/>
        </w:rPr>
        <w:t>Bu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</w:t>
      </w:r>
      <w:r w:rsidRPr="00301055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02</w:t>
      </w:r>
    </w:p>
    <w:p w14:paraId="03C08E5A" w14:textId="77777777" w:rsidR="00010392" w:rsidRPr="00301055" w:rsidRDefault="00301055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0105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ie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or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301055">
        <w:rPr>
          <w:rFonts w:asciiTheme="minorHAnsi" w:eastAsia="Calibri" w:hAnsiTheme="minorHAnsi" w:cstheme="minorHAnsi"/>
          <w:sz w:val="22"/>
          <w:szCs w:val="22"/>
        </w:rPr>
        <w:t>ll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y 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301055">
        <w:rPr>
          <w:rFonts w:asciiTheme="minorHAnsi" w:eastAsia="Calibri" w:hAnsiTheme="minorHAnsi" w:cstheme="minorHAnsi"/>
          <w:sz w:val="22"/>
          <w:szCs w:val="22"/>
        </w:rPr>
        <w:t>am,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ook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ory, cond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ed EKG’s,</w:t>
      </w:r>
    </w:p>
    <w:p w14:paraId="0D21D5FC" w14:textId="77777777" w:rsidR="00010392" w:rsidRPr="00301055" w:rsidRDefault="00301055">
      <w:pPr>
        <w:spacing w:before="2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erfor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ood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raws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61ADC5E" w14:textId="77777777" w:rsidR="00010392" w:rsidRPr="00301055" w:rsidRDefault="00301055">
      <w:pPr>
        <w:tabs>
          <w:tab w:val="left" w:pos="820"/>
        </w:tabs>
        <w:ind w:left="820" w:right="1509" w:hanging="36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010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01055">
        <w:rPr>
          <w:rFonts w:asciiTheme="minorHAnsi" w:eastAsia="Calibri" w:hAnsiTheme="minorHAnsi" w:cstheme="minorHAnsi"/>
          <w:sz w:val="22"/>
          <w:szCs w:val="22"/>
        </w:rPr>
        <w:t>led 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301055">
        <w:rPr>
          <w:rFonts w:asciiTheme="minorHAnsi" w:eastAsia="Calibri" w:hAnsiTheme="minorHAnsi" w:cstheme="minorHAnsi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,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sz w:val="22"/>
          <w:szCs w:val="22"/>
        </w:rPr>
        <w:t>il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01055">
        <w:rPr>
          <w:rFonts w:asciiTheme="minorHAnsi" w:eastAsia="Calibri" w:hAnsiTheme="minorHAnsi" w:cstheme="minorHAnsi"/>
          <w:sz w:val="22"/>
          <w:szCs w:val="22"/>
        </w:rPr>
        <w:t>al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sz w:val="22"/>
          <w:szCs w:val="22"/>
        </w:rPr>
        <w:t>eco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301055">
        <w:rPr>
          <w:rFonts w:asciiTheme="minorHAnsi" w:eastAsia="Calibri" w:hAnsiTheme="minorHAnsi" w:cstheme="minorHAnsi"/>
          <w:sz w:val="22"/>
          <w:szCs w:val="22"/>
        </w:rPr>
        <w:t>s, sc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1055">
        <w:rPr>
          <w:rFonts w:asciiTheme="minorHAnsi" w:eastAsia="Calibri" w:hAnsiTheme="minorHAnsi" w:cstheme="minorHAnsi"/>
          <w:sz w:val="22"/>
          <w:szCs w:val="22"/>
        </w:rPr>
        <w:t>ed 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301055">
        <w:rPr>
          <w:rFonts w:asciiTheme="minorHAnsi" w:eastAsia="Calibri" w:hAnsiTheme="minorHAnsi" w:cstheme="minorHAnsi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d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riag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84E85A" w14:textId="77777777" w:rsidR="00010392" w:rsidRPr="00301055" w:rsidRDefault="00010392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8D2953F" w14:textId="77777777" w:rsidR="00010392" w:rsidRPr="00301055" w:rsidRDefault="0001039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44F7A" w14:textId="77777777" w:rsidR="00010392" w:rsidRPr="00301055" w:rsidRDefault="00301055">
      <w:pPr>
        <w:tabs>
          <w:tab w:val="left" w:pos="8740"/>
        </w:tabs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CERTIFI</w:t>
      </w:r>
      <w:r w:rsidRPr="0030105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30105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TION </w:t>
      </w:r>
      <w:r w:rsidRPr="0030105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5D59E0FF" w14:textId="77777777" w:rsidR="00010392" w:rsidRPr="00301055" w:rsidRDefault="0001039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C198322" w14:textId="77777777" w:rsidR="00010392" w:rsidRPr="00301055" w:rsidRDefault="0001039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C889CA" w14:textId="77777777" w:rsidR="00010392" w:rsidRPr="00301055" w:rsidRDefault="00301055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30105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Cer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30105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0105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e St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Wa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hin</w:t>
      </w:r>
      <w:r w:rsidRPr="003010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301055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D5AED6F" w14:textId="77777777" w:rsidR="00010392" w:rsidRPr="00301055" w:rsidRDefault="00301055">
      <w:pPr>
        <w:ind w:left="1502" w:right="679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2001</w:t>
      </w:r>
    </w:p>
    <w:p w14:paraId="2453C079" w14:textId="77777777" w:rsidR="00010392" w:rsidRPr="00301055" w:rsidRDefault="0030105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1055">
        <w:rPr>
          <w:rFonts w:asciiTheme="minorHAnsi" w:eastAsia="Calibri" w:hAnsiTheme="minorHAnsi" w:cstheme="minorHAnsi"/>
          <w:sz w:val="22"/>
          <w:szCs w:val="22"/>
        </w:rPr>
        <w:t>or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h</w:t>
      </w:r>
      <w:r w:rsidRPr="0030105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S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a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le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1055">
        <w:rPr>
          <w:rFonts w:asciiTheme="minorHAnsi" w:eastAsia="Calibri" w:hAnsiTheme="minorHAnsi" w:cstheme="minorHAnsi"/>
          <w:sz w:val="22"/>
          <w:szCs w:val="22"/>
        </w:rPr>
        <w:t>Com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0105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10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1055">
        <w:rPr>
          <w:rFonts w:asciiTheme="minorHAnsi" w:eastAsia="Calibri" w:hAnsiTheme="minorHAnsi" w:cstheme="minorHAnsi"/>
          <w:sz w:val="22"/>
          <w:szCs w:val="22"/>
        </w:rPr>
        <w:t>y Coll</w:t>
      </w:r>
      <w:r w:rsidRPr="003010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1055">
        <w:rPr>
          <w:rFonts w:asciiTheme="minorHAnsi" w:eastAsia="Calibri" w:hAnsiTheme="minorHAnsi" w:cstheme="minorHAnsi"/>
          <w:sz w:val="22"/>
          <w:szCs w:val="22"/>
        </w:rPr>
        <w:t>ge</w:t>
      </w:r>
    </w:p>
    <w:sectPr w:rsidR="00010392" w:rsidRPr="00301055">
      <w:pgSz w:w="12240" w:h="15840"/>
      <w:pgMar w:top="138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8157A"/>
    <w:multiLevelType w:val="multilevel"/>
    <w:tmpl w:val="216696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92"/>
    <w:rsid w:val="00010392"/>
    <w:rsid w:val="0030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A187"/>
  <w15:docId w15:val="{0BC1BECF-8370-4C32-B0C1-A9F28D1D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e.medic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2021-05-19T13:19:00Z</dcterms:created>
  <dcterms:modified xsi:type="dcterms:W3CDTF">2021-05-19T13:21:00Z</dcterms:modified>
</cp:coreProperties>
</file>